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B065E" w14:textId="02ADC5A9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Toc493071495"/>
      <w:r w:rsidRPr="00734C64">
        <w:rPr>
          <w:rFonts w:ascii="Times New Roman" w:hAnsi="Times New Roman"/>
          <w:b/>
          <w:bCs/>
          <w:sz w:val="28"/>
          <w:szCs w:val="28"/>
        </w:rPr>
        <w:t>FORMULARIO 2g</w:t>
      </w:r>
    </w:p>
    <w:p w14:paraId="02B027CF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4CBA74" w14:textId="77777777" w:rsidR="004F6FED" w:rsidRPr="00734C64" w:rsidRDefault="004F6FED" w:rsidP="004F6FED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FICHA DE RECAUDOS Y ROTULO DE LAS LAMINAS PARA EL PROYECTO DE LA OFERTA Y DEL PROYECTO EJECUTIVO.</w:t>
      </w:r>
    </w:p>
    <w:p w14:paraId="370B1133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9F9B1B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0C0E42E3" w14:textId="77777777" w:rsidR="004F6FED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28BD68" w14:textId="29FE6977" w:rsidR="004F6FED" w:rsidRPr="003133F0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N</w:t>
      </w:r>
      <w:r w:rsidRPr="005A2CC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º </w:t>
      </w:r>
      <w:r w:rsidR="005A2CC1" w:rsidRPr="005A2CC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2017D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6</w:t>
      </w:r>
      <w:r w:rsidRPr="005A2CC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/2023</w:t>
      </w:r>
    </w:p>
    <w:p w14:paraId="445E0453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p w14:paraId="44430A5F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047800EE" w14:textId="2F8F69B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5ADD7A1A" w14:textId="77777777" w:rsidR="005D4C16" w:rsidRPr="00AC175E" w:rsidRDefault="002017DE" w:rsidP="002A7BF1">
      <w:pPr>
        <w:spacing w:line="276" w:lineRule="auto"/>
        <w:rPr>
          <w:rFonts w:cs="Arial"/>
          <w:b/>
          <w:sz w:val="24"/>
          <w:szCs w:val="24"/>
          <w:lang w:val="es-ES"/>
        </w:rPr>
      </w:pPr>
      <w:bookmarkStart w:id="1" w:name="_Toc528132921"/>
      <w:bookmarkStart w:id="2" w:name="_Toc528133201"/>
      <w:bookmarkStart w:id="3" w:name="_Toc529687593"/>
      <w:bookmarkStart w:id="4" w:name="_Toc10363665"/>
      <w:bookmarkEnd w:id="0"/>
      <w:r>
        <w:rPr>
          <w:rFonts w:cs="Arial"/>
          <w:noProof/>
          <w:spacing w:val="-3"/>
          <w:sz w:val="24"/>
          <w:szCs w:val="24"/>
        </w:rPr>
        <w:object w:dxaOrig="1440" w:dyaOrig="1440" w14:anchorId="1C20A6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49" type="#_x0000_t75" style="position:absolute;margin-left:11.95pt;margin-top:11.35pt;width:500.5pt;height:509.05pt;z-index:-251658240;mso-wrap-edited:f" wrapcoords="-28 0 -28 21540 21600 21540 21600 0 -28 0" o:allowincell="f">
            <v:imagedata r:id="rId11" o:title=""/>
            <w10:wrap type="through"/>
          </v:shape>
          <o:OLEObject Type="Embed" ProgID="Excel.Sheet.8" ShapeID="_x0000_s2149" DrawAspect="Content" ObjectID="_1749292427" r:id="rId12"/>
        </w:object>
      </w:r>
      <w:bookmarkEnd w:id="1"/>
      <w:bookmarkEnd w:id="2"/>
      <w:bookmarkEnd w:id="3"/>
      <w:bookmarkEnd w:id="4"/>
    </w:p>
    <w:p w14:paraId="649AD8EB" w14:textId="77777777" w:rsidR="005D4C16" w:rsidRPr="00AC175E" w:rsidRDefault="005D4C16" w:rsidP="002A7BF1">
      <w:pPr>
        <w:spacing w:line="276" w:lineRule="auto"/>
        <w:jc w:val="both"/>
        <w:rPr>
          <w:rFonts w:cs="Arial"/>
          <w:sz w:val="24"/>
          <w:szCs w:val="24"/>
          <w:lang w:val="es-ES"/>
        </w:rPr>
      </w:pPr>
    </w:p>
    <w:p w14:paraId="238093A1" w14:textId="47D3D141" w:rsidR="005F158E" w:rsidRPr="00AC175E" w:rsidRDefault="00631007" w:rsidP="002A7BF1">
      <w:pPr>
        <w:pStyle w:val="Style27"/>
        <w:widowControl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val="es-UY" w:eastAsia="es-UY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0F844E" wp14:editId="4B1443BF">
                <wp:simplePos x="0" y="0"/>
                <wp:positionH relativeFrom="column">
                  <wp:posOffset>34290</wp:posOffset>
                </wp:positionH>
                <wp:positionV relativeFrom="paragraph">
                  <wp:posOffset>4894580</wp:posOffset>
                </wp:positionV>
                <wp:extent cx="6410325" cy="13525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1352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7250D448" id="Rectángulo 6" o:spid="_x0000_s1026" style="position:absolute;margin-left:2.7pt;margin-top:385.4pt;width:504.75pt;height:10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" fillcolor="white [3212]" strokecolor="white [3212]" strokeweight="2pt"/>
            </w:pict>
          </mc:Fallback>
        </mc:AlternateContent>
      </w:r>
      <w:bookmarkStart w:id="5" w:name="_MON_1482585181"/>
      <w:bookmarkEnd w:id="5"/>
      <w:r w:rsidRPr="00AC175E">
        <w:rPr>
          <w:rFonts w:ascii="Arial" w:hAnsi="Arial" w:cs="Arial"/>
          <w:szCs w:val="24"/>
        </w:rPr>
        <w:object w:dxaOrig="8686" w:dyaOrig="10237" w14:anchorId="2BB1FE8A">
          <v:shape id="_x0000_i1026" type="#_x0000_t75" style="width:498pt;height:450pt" o:ole="">
            <v:imagedata r:id="rId13" o:title=""/>
          </v:shape>
          <o:OLEObject Type="Embed" ProgID="Excel.Sheet.8" ShapeID="_x0000_i1026" DrawAspect="Content" ObjectID="_1749292426" r:id="rId14"/>
        </w:object>
      </w:r>
      <w:r w:rsidR="005D4C16" w:rsidRPr="00AC175E">
        <w:rPr>
          <w:rFonts w:ascii="Arial" w:hAnsi="Arial" w:cs="Arial"/>
          <w:szCs w:val="24"/>
        </w:rPr>
        <w:br w:type="page"/>
      </w:r>
      <w:bookmarkStart w:id="6" w:name="_Toc522451653"/>
      <w:r w:rsidR="006155FA" w:rsidRPr="006155FA">
        <w:rPr>
          <w:rFonts w:ascii="Arial" w:hAnsi="Arial" w:cs="Arial"/>
          <w:noProof/>
          <w:szCs w:val="24"/>
          <w:lang w:val="es-UY" w:eastAsia="es-UY"/>
        </w:rPr>
        <w:lastRenderedPageBreak/>
        <w:drawing>
          <wp:inline distT="0" distB="0" distL="0" distR="0" wp14:anchorId="61593754" wp14:editId="36AC72D9">
            <wp:extent cx="5400675" cy="4786987"/>
            <wp:effectExtent l="0" t="0" r="0" b="0"/>
            <wp:docPr id="1" name="Imagen 1" descr="C:\Users\gcortela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cortela\Desktop\1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78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C3C51" w14:textId="77777777" w:rsidR="005F158E" w:rsidRPr="00AC175E" w:rsidRDefault="005F158E" w:rsidP="002A7BF1">
      <w:pPr>
        <w:spacing w:line="276" w:lineRule="auto"/>
        <w:jc w:val="center"/>
        <w:rPr>
          <w:rFonts w:cs="Arial"/>
          <w:sz w:val="24"/>
          <w:szCs w:val="24"/>
          <w:lang w:val="es-ES"/>
        </w:rPr>
      </w:pPr>
    </w:p>
    <w:p w14:paraId="3E8DFE13" w14:textId="639FBE92" w:rsidR="00AC6AB5" w:rsidRPr="00E039E2" w:rsidRDefault="00AC6AB5" w:rsidP="00E039E2">
      <w:pPr>
        <w:rPr>
          <w:rFonts w:cs="Arial"/>
          <w:sz w:val="24"/>
          <w:szCs w:val="24"/>
          <w:lang w:val="es-ES"/>
        </w:rPr>
      </w:pPr>
      <w:bookmarkStart w:id="7" w:name="_Toc493071497"/>
      <w:bookmarkEnd w:id="6"/>
      <w:bookmarkEnd w:id="7"/>
    </w:p>
    <w:sectPr w:rsidR="00AC6AB5" w:rsidRPr="00E039E2" w:rsidSect="00734C64">
      <w:headerReference w:type="even" r:id="rId16"/>
      <w:headerReference w:type="default" r:id="rId17"/>
      <w:footerReference w:type="even" r:id="rId18"/>
      <w:footerReference w:type="default" r:id="rId19"/>
      <w:pgSz w:w="11907" w:h="16839" w:code="9"/>
      <w:pgMar w:top="1418" w:right="992" w:bottom="851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19675" w14:textId="77777777" w:rsidR="00FE3E90" w:rsidRDefault="00FE3E90">
      <w:r>
        <w:separator/>
      </w:r>
    </w:p>
  </w:endnote>
  <w:endnote w:type="continuationSeparator" w:id="0">
    <w:p w14:paraId="294562AD" w14:textId="77777777" w:rsidR="00FE3E90" w:rsidRDefault="00FE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E04F" w14:textId="6F23FD12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EC3B3" w14:textId="77777777" w:rsidR="00FE3E90" w:rsidRDefault="00FE3E90">
      <w:r>
        <w:separator/>
      </w:r>
    </w:p>
  </w:footnote>
  <w:footnote w:type="continuationSeparator" w:id="0">
    <w:p w14:paraId="0D1B1E52" w14:textId="77777777" w:rsidR="00FE3E90" w:rsidRDefault="00FE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853603">
    <w:abstractNumId w:val="19"/>
  </w:num>
  <w:num w:numId="2" w16cid:durableId="2043090429">
    <w:abstractNumId w:val="11"/>
  </w:num>
  <w:num w:numId="3" w16cid:durableId="127549346">
    <w:abstractNumId w:val="8"/>
  </w:num>
  <w:num w:numId="4" w16cid:durableId="511146167">
    <w:abstractNumId w:val="25"/>
  </w:num>
  <w:num w:numId="5" w16cid:durableId="1431850623">
    <w:abstractNumId w:val="18"/>
  </w:num>
  <w:num w:numId="6" w16cid:durableId="655035969">
    <w:abstractNumId w:val="15"/>
  </w:num>
  <w:num w:numId="7" w16cid:durableId="1644113522">
    <w:abstractNumId w:val="17"/>
  </w:num>
  <w:num w:numId="8" w16cid:durableId="335694585">
    <w:abstractNumId w:val="20"/>
  </w:num>
  <w:num w:numId="9" w16cid:durableId="344136369">
    <w:abstractNumId w:val="9"/>
  </w:num>
  <w:num w:numId="10" w16cid:durableId="209197485">
    <w:abstractNumId w:val="16"/>
  </w:num>
  <w:num w:numId="11" w16cid:durableId="1980070373">
    <w:abstractNumId w:val="12"/>
  </w:num>
  <w:num w:numId="12" w16cid:durableId="1256860570">
    <w:abstractNumId w:val="10"/>
  </w:num>
  <w:num w:numId="13" w16cid:durableId="399249609">
    <w:abstractNumId w:val="14"/>
  </w:num>
  <w:num w:numId="14" w16cid:durableId="1738088308">
    <w:abstractNumId w:val="22"/>
  </w:num>
  <w:num w:numId="15" w16cid:durableId="348145293">
    <w:abstractNumId w:val="13"/>
  </w:num>
  <w:num w:numId="16" w16cid:durableId="1808204790">
    <w:abstractNumId w:val="21"/>
  </w:num>
  <w:num w:numId="17" w16cid:durableId="881089101">
    <w:abstractNumId w:val="24"/>
  </w:num>
  <w:num w:numId="18" w16cid:durableId="1990667649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1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7D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6FED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2CC1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5EFC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C64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39E2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3E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A5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3E90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1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Excel_97-2003_Worksheet.xls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Excel_97-2003_Worksheet1.xls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AA443-938B-4A6B-88DB-2B0BC3046B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52643C-E3A0-4596-92C4-9ED8AD4702A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584A10AB-A48D-4943-9DF3-022CC271778B}"/>
</file>

<file path=customXml/itemProps4.xml><?xml version="1.0" encoding="utf-8"?>
<ds:datastoreItem xmlns:ds="http://schemas.openxmlformats.org/officeDocument/2006/customXml" ds:itemID="{7BFF152A-4C9B-454C-85A5-B9834D259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9</TotalTime>
  <Pages>3</Pages>
  <Words>32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235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11</cp:revision>
  <cp:lastPrinted>2022-12-08T19:55:00Z</cp:lastPrinted>
  <dcterms:created xsi:type="dcterms:W3CDTF">2023-01-30T12:22:00Z</dcterms:created>
  <dcterms:modified xsi:type="dcterms:W3CDTF">2023-06-26T16:47:00Z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